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FAB2CC0"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r>
      <w:r w:rsidR="006B3BB4" w:rsidRPr="006B3BB4">
        <w:rPr>
          <w:rFonts w:cs="Calibri"/>
          <w:b/>
          <w:caps/>
          <w:kern w:val="28"/>
          <w:sz w:val="20"/>
        </w:rPr>
        <w:t>POST/DYS/OR/GZ/01142/2026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6A238661"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325C6A" w:rsidRPr="00325C6A">
        <w:rPr>
          <w:rFonts w:ascii="Calibri" w:hAnsi="Calibri" w:cs="Arial"/>
          <w:b/>
          <w:snapToGrid w:val="0"/>
          <w:color w:val="000000"/>
          <w:sz w:val="22"/>
          <w:szCs w:val="22"/>
        </w:rPr>
        <w:t>„</w:t>
      </w:r>
      <w:r w:rsidR="00325C6A" w:rsidRPr="006B3BB4">
        <w:rPr>
          <w:rFonts w:ascii="Calibri" w:hAnsi="Calibri" w:cs="Arial"/>
          <w:b/>
          <w:i/>
          <w:iCs/>
          <w:snapToGrid w:val="0"/>
          <w:color w:val="000000"/>
          <w:sz w:val="22"/>
          <w:szCs w:val="22"/>
        </w:rPr>
        <w:t xml:space="preserve">Budowa przyłączy kablowych na terenie RE Leżajsk  – </w:t>
      </w:r>
      <w:r w:rsidR="00D15421" w:rsidRPr="006B3BB4">
        <w:rPr>
          <w:rFonts w:ascii="Calibri" w:hAnsi="Calibri" w:cs="Arial"/>
          <w:b/>
          <w:i/>
          <w:iCs/>
          <w:snapToGrid w:val="0"/>
          <w:color w:val="000000"/>
          <w:sz w:val="22"/>
          <w:szCs w:val="22"/>
        </w:rPr>
        <w:t>3</w:t>
      </w:r>
      <w:r w:rsidR="00325C6A" w:rsidRPr="006B3BB4">
        <w:rPr>
          <w:rFonts w:ascii="Calibri" w:hAnsi="Calibri" w:cs="Arial"/>
          <w:b/>
          <w:i/>
          <w:iCs/>
          <w:snapToGrid w:val="0"/>
          <w:color w:val="000000"/>
          <w:sz w:val="22"/>
          <w:szCs w:val="22"/>
        </w:rPr>
        <w:t xml:space="preserve"> części</w:t>
      </w:r>
      <w:r w:rsidR="00325C6A" w:rsidRPr="00325C6A">
        <w:rPr>
          <w:rFonts w:ascii="Calibri" w:hAnsi="Calibri" w:cs="Arial"/>
          <w:b/>
          <w:snapToGrid w:val="0"/>
          <w:color w:val="000000"/>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26EB90D5" w:rsidR="009E5DB8" w:rsidRDefault="00B24C4F" w:rsidP="00A8557F">
      <w:pPr>
        <w:pStyle w:val="NRI"/>
      </w:pPr>
      <w:r w:rsidRPr="00BA6E1B">
        <w:rPr>
          <w:lang w:eastAsia="pl-PL"/>
        </w:rPr>
        <w:t>OSOBY UPRAWNIONE</w:t>
      </w:r>
      <w:r w:rsidR="009E5DB8" w:rsidRPr="00E3006E">
        <w:rPr>
          <w:lang w:eastAsia="pl-PL"/>
        </w:rPr>
        <w:t xml:space="preserve"> DO KONTAKTÓW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3207FC74" w14:textId="25B88278" w:rsidR="00742C11" w:rsidRPr="00742C11" w:rsidRDefault="00742C11" w:rsidP="00A8557F">
      <w:pPr>
        <w:pStyle w:val="Nr"/>
      </w:pPr>
      <w:r w:rsidRPr="00742C11">
        <w:t xml:space="preserve">Część nr </w:t>
      </w:r>
      <w:r w:rsidR="008436C2">
        <w:t>3</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29AF9D15"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 xml:space="preserve">: </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631C4A03" w14:textId="075C3C05" w:rsidR="00FE51E7" w:rsidRPr="00CF4476" w:rsidRDefault="00FE51E7"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 xml:space="preserve">Wadium </w:t>
      </w:r>
      <w:r w:rsidR="00BA6E1B">
        <w:rPr>
          <w:rFonts w:cs="Calibri"/>
          <w:szCs w:val="22"/>
          <w:lang w:eastAsia="pl-PL"/>
        </w:rPr>
        <w:t>nie jest wymagane.</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4A594" w14:textId="77777777" w:rsidR="00CA44F2" w:rsidRDefault="00CA44F2" w:rsidP="004A302B">
      <w:pPr>
        <w:spacing w:line="240" w:lineRule="auto"/>
      </w:pPr>
      <w:r>
        <w:separator/>
      </w:r>
    </w:p>
  </w:endnote>
  <w:endnote w:type="continuationSeparator" w:id="0">
    <w:p w14:paraId="349103DA" w14:textId="77777777" w:rsidR="00CA44F2" w:rsidRDefault="00CA44F2"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1C95288"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325C6A">
      <w:rPr>
        <w:bCs/>
        <w:noProof/>
        <w:sz w:val="16"/>
        <w:szCs w:val="16"/>
      </w:rPr>
      <w:t>3</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325C6A">
      <w:rPr>
        <w:bCs/>
        <w:noProof/>
        <w:sz w:val="16"/>
        <w:szCs w:val="16"/>
      </w:rPr>
      <w:t>3</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F068F" w14:textId="77777777" w:rsidR="00CA44F2" w:rsidRDefault="00CA44F2" w:rsidP="004A302B">
      <w:pPr>
        <w:spacing w:line="240" w:lineRule="auto"/>
      </w:pPr>
      <w:r>
        <w:separator/>
      </w:r>
    </w:p>
  </w:footnote>
  <w:footnote w:type="continuationSeparator" w:id="0">
    <w:p w14:paraId="69A3D120" w14:textId="77777777" w:rsidR="00CA44F2" w:rsidRDefault="00CA44F2"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4303864">
    <w:abstractNumId w:val="7"/>
  </w:num>
  <w:num w:numId="2" w16cid:durableId="244612891">
    <w:abstractNumId w:val="6"/>
  </w:num>
  <w:num w:numId="3" w16cid:durableId="245773241">
    <w:abstractNumId w:val="8"/>
  </w:num>
  <w:num w:numId="4" w16cid:durableId="1629702427">
    <w:abstractNumId w:val="9"/>
  </w:num>
  <w:num w:numId="5" w16cid:durableId="354231797">
    <w:abstractNumId w:val="12"/>
  </w:num>
  <w:num w:numId="6" w16cid:durableId="1729451071">
    <w:abstractNumId w:val="5"/>
  </w:num>
  <w:num w:numId="7" w16cid:durableId="1292710815">
    <w:abstractNumId w:val="10"/>
  </w:num>
  <w:num w:numId="8" w16cid:durableId="851183506">
    <w:abstractNumId w:val="13"/>
  </w:num>
  <w:num w:numId="9" w16cid:durableId="1763909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8653346">
    <w:abstractNumId w:val="3"/>
  </w:num>
  <w:num w:numId="11" w16cid:durableId="123423986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1EB9"/>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0E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62AB"/>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C6A"/>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77CF4"/>
    <w:rsid w:val="0038146C"/>
    <w:rsid w:val="00383177"/>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269C"/>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585D"/>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42B"/>
    <w:rsid w:val="005A4B76"/>
    <w:rsid w:val="005A4C41"/>
    <w:rsid w:val="005A65EF"/>
    <w:rsid w:val="005A6B74"/>
    <w:rsid w:val="005A7129"/>
    <w:rsid w:val="005A7783"/>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09C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9C8"/>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BB4"/>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3E30"/>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6EC9"/>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6C2"/>
    <w:rsid w:val="00843752"/>
    <w:rsid w:val="00843B83"/>
    <w:rsid w:val="0084500A"/>
    <w:rsid w:val="008456B3"/>
    <w:rsid w:val="00845D38"/>
    <w:rsid w:val="00846AAF"/>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51A"/>
    <w:rsid w:val="008E7F23"/>
    <w:rsid w:val="008F01BC"/>
    <w:rsid w:val="008F02C1"/>
    <w:rsid w:val="008F0335"/>
    <w:rsid w:val="008F06CD"/>
    <w:rsid w:val="008F14AF"/>
    <w:rsid w:val="008F14B9"/>
    <w:rsid w:val="008F4401"/>
    <w:rsid w:val="008F5F40"/>
    <w:rsid w:val="008F657F"/>
    <w:rsid w:val="008F6C61"/>
    <w:rsid w:val="008F6F6F"/>
    <w:rsid w:val="00901F83"/>
    <w:rsid w:val="00902F35"/>
    <w:rsid w:val="00903DD6"/>
    <w:rsid w:val="00903F25"/>
    <w:rsid w:val="00904D37"/>
    <w:rsid w:val="00907085"/>
    <w:rsid w:val="00910808"/>
    <w:rsid w:val="00910827"/>
    <w:rsid w:val="00911A6A"/>
    <w:rsid w:val="00911FFB"/>
    <w:rsid w:val="009124FE"/>
    <w:rsid w:val="009135F5"/>
    <w:rsid w:val="00913DE7"/>
    <w:rsid w:val="0091448F"/>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3DF1"/>
    <w:rsid w:val="009444FB"/>
    <w:rsid w:val="00944569"/>
    <w:rsid w:val="00944C1D"/>
    <w:rsid w:val="00946897"/>
    <w:rsid w:val="0095016D"/>
    <w:rsid w:val="0095096E"/>
    <w:rsid w:val="009510B5"/>
    <w:rsid w:val="009512ED"/>
    <w:rsid w:val="00951880"/>
    <w:rsid w:val="0095231D"/>
    <w:rsid w:val="00952726"/>
    <w:rsid w:val="00954920"/>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308"/>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4B39"/>
    <w:rsid w:val="00BA5A5C"/>
    <w:rsid w:val="00BA5E4E"/>
    <w:rsid w:val="00BA6E1B"/>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42EC"/>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1B66"/>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5549"/>
    <w:rsid w:val="00C95BBA"/>
    <w:rsid w:val="00C95F22"/>
    <w:rsid w:val="00C979E9"/>
    <w:rsid w:val="00CA0EE6"/>
    <w:rsid w:val="00CA26B1"/>
    <w:rsid w:val="00CA44E3"/>
    <w:rsid w:val="00CA44F2"/>
    <w:rsid w:val="00CA6A35"/>
    <w:rsid w:val="00CB19AF"/>
    <w:rsid w:val="00CB2C41"/>
    <w:rsid w:val="00CB30B5"/>
    <w:rsid w:val="00CB310C"/>
    <w:rsid w:val="00CB40EB"/>
    <w:rsid w:val="00CB5799"/>
    <w:rsid w:val="00CB5B28"/>
    <w:rsid w:val="00CB6674"/>
    <w:rsid w:val="00CC072B"/>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A49"/>
    <w:rsid w:val="00D15421"/>
    <w:rsid w:val="00D160AA"/>
    <w:rsid w:val="00D20EA1"/>
    <w:rsid w:val="00D21C61"/>
    <w:rsid w:val="00D22439"/>
    <w:rsid w:val="00D245A7"/>
    <w:rsid w:val="00D263D4"/>
    <w:rsid w:val="00D30DC4"/>
    <w:rsid w:val="00D3114C"/>
    <w:rsid w:val="00D319DD"/>
    <w:rsid w:val="00D31A17"/>
    <w:rsid w:val="00D33389"/>
    <w:rsid w:val="00D35265"/>
    <w:rsid w:val="00D3652A"/>
    <w:rsid w:val="00D374E7"/>
    <w:rsid w:val="00D41914"/>
    <w:rsid w:val="00D41D8F"/>
    <w:rsid w:val="00D42F0B"/>
    <w:rsid w:val="00D43DBE"/>
    <w:rsid w:val="00D46A1C"/>
    <w:rsid w:val="00D50A98"/>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BD"/>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679"/>
    <w:rsid w:val="00DA3E03"/>
    <w:rsid w:val="00DA508D"/>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2CF9"/>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 (9).docx</dmsv2BaseFileName>
    <dmsv2BaseDisplayName xmlns="http://schemas.microsoft.com/sharepoint/v3">Załącznik nr 4 - Formularz oferty (9)</dmsv2BaseDisplayName>
    <dmsv2SWPP2ObjectNumber xmlns="http://schemas.microsoft.com/sharepoint/v3" xsi:nil="true"/>
    <dmsv2SWPP2SumMD5 xmlns="http://schemas.microsoft.com/sharepoint/v3">577869f5e2c7fca33e3830180ac6f60b</dmsv2SWPP2SumMD5>
    <dmsv2BaseMoved xmlns="http://schemas.microsoft.com/sharepoint/v3">false</dmsv2BaseMoved>
    <dmsv2BaseIsSensitive xmlns="http://schemas.microsoft.com/sharepoint/v3">true</dmsv2BaseIsSensitive>
    <dmsv2SWPP2IDSWPP2 xmlns="http://schemas.microsoft.com/sharepoint/v3">709826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24621746</dmsv2BaseClientSystemDocumentID>
    <dmsv2BaseModifiedByID xmlns="http://schemas.microsoft.com/sharepoint/v3">10103964</dmsv2BaseModifiedByID>
    <dmsv2BaseCreatedByID xmlns="http://schemas.microsoft.com/sharepoint/v3">10103964</dmsv2BaseCreatedByID>
    <dmsv2SWPP2ObjectDepartment xmlns="http://schemas.microsoft.com/sharepoint/v3">00000001000700030000000i000000000000</dmsv2SWPP2ObjectDepartment>
    <dmsv2SWPP2ObjectName xmlns="http://schemas.microsoft.com/sharepoint/v3">Wniosek</dmsv2SWPP2ObjectName>
    <_dlc_DocId xmlns="a19cb1c7-c5c7-46d4-85ae-d83685407bba">PR4UJWENCY6Q-1522586882-14249</_dlc_DocId>
    <_dlc_DocIdUrl xmlns="a19cb1c7-c5c7-46d4-85ae-d83685407bba">
      <Url>https://swpp2.dms.gkpge.pl/sites/42/_layouts/15/DocIdRedir.aspx?ID=PR4UJWENCY6Q-1522586882-14249</Url>
      <Description>PR4UJWENCY6Q-1522586882-14249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64CB7-F178-4DB5-8C3F-AA97C3640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C8DAA54E-269D-477D-B2BE-7C29595296C6}">
  <ds:schemaRefs>
    <ds:schemaRef ds:uri="http://schemas.microsoft.com/sharepoint/events"/>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449F14CB-6767-443A-B5BB-E3EB4935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1157</Words>
  <Characters>6946</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2</cp:revision>
  <cp:lastPrinted>2026-04-07T10:23:00Z</cp:lastPrinted>
  <dcterms:created xsi:type="dcterms:W3CDTF">2026-04-07T10:23:00Z</dcterms:created>
  <dcterms:modified xsi:type="dcterms:W3CDTF">2026-04-07T10:23:00Z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5d01c207-0a50-41a4-b0f3-002aba222a62</vt:lpwstr>
  </property>
</Properties>
</file>